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2A709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325C1A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325C1A">
        <w:rPr>
          <w:rFonts w:ascii="Times New Roman" w:hAnsi="Times New Roman"/>
          <w:lang w:val="en-US"/>
        </w:rPr>
        <w:t>. (8471</w:t>
      </w:r>
      <w:r w:rsidR="00654817" w:rsidRPr="00325C1A">
        <w:rPr>
          <w:rFonts w:ascii="Times New Roman" w:hAnsi="Times New Roman"/>
          <w:lang w:val="en-US"/>
        </w:rPr>
        <w:t>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2-25-78</w:t>
      </w:r>
      <w:r w:rsidRPr="00325C1A">
        <w:rPr>
          <w:rFonts w:ascii="Times New Roman" w:hAnsi="Times New Roman"/>
          <w:lang w:val="en-US"/>
        </w:rPr>
        <w:t>,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(</w:t>
      </w:r>
      <w:r w:rsidR="00654817" w:rsidRPr="00325C1A">
        <w:rPr>
          <w:rFonts w:ascii="Times New Roman" w:hAnsi="Times New Roman"/>
          <w:lang w:val="en-US"/>
        </w:rPr>
        <w:t>847143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2-25-57</w:t>
      </w:r>
    </w:p>
    <w:p w:rsidR="00654817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325C1A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325C1A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325C1A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325C1A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325C1A">
        <w:rPr>
          <w:rFonts w:ascii="Times New Roman" w:hAnsi="Times New Roman"/>
          <w:lang w:val="en-US"/>
        </w:rPr>
        <w:t xml:space="preserve"> 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«_____»________________20</w:t>
      </w:r>
      <w:r w:rsidR="00B63AC3" w:rsidRPr="00325C1A">
        <w:rPr>
          <w:rFonts w:ascii="Times New Roman" w:hAnsi="Times New Roman"/>
          <w:lang w:val="en-US"/>
        </w:rPr>
        <w:t>2</w:t>
      </w:r>
      <w:r w:rsidR="008D4B0A" w:rsidRPr="00325C1A">
        <w:rPr>
          <w:rFonts w:ascii="Times New Roman" w:hAnsi="Times New Roman"/>
          <w:lang w:val="en-US"/>
        </w:rPr>
        <w:t>1</w:t>
      </w:r>
    </w:p>
    <w:p w:rsidR="00430D4C" w:rsidRPr="00325C1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25C1A">
        <w:rPr>
          <w:rFonts w:ascii="Times New Roman" w:hAnsi="Times New Roman"/>
          <w:sz w:val="24"/>
          <w:szCs w:val="24"/>
        </w:rPr>
        <w:t>ул</w:t>
      </w:r>
      <w:proofErr w:type="gramStart"/>
      <w:r w:rsidR="00325C1A">
        <w:rPr>
          <w:rFonts w:ascii="Times New Roman" w:hAnsi="Times New Roman"/>
          <w:sz w:val="24"/>
          <w:szCs w:val="24"/>
        </w:rPr>
        <w:t>.</w:t>
      </w:r>
      <w:r w:rsidR="00184D4A">
        <w:rPr>
          <w:rFonts w:ascii="Times New Roman" w:hAnsi="Times New Roman"/>
          <w:sz w:val="24"/>
          <w:szCs w:val="24"/>
        </w:rPr>
        <w:t>Э</w:t>
      </w:r>
      <w:proofErr w:type="gramEnd"/>
      <w:r w:rsidR="00184D4A">
        <w:rPr>
          <w:rFonts w:ascii="Times New Roman" w:hAnsi="Times New Roman"/>
          <w:sz w:val="24"/>
          <w:szCs w:val="24"/>
        </w:rPr>
        <w:t>нгельса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84D4A">
        <w:rPr>
          <w:rFonts w:ascii="Times New Roman" w:hAnsi="Times New Roman"/>
          <w:sz w:val="24"/>
          <w:szCs w:val="24"/>
        </w:rPr>
        <w:t>4б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184D4A">
        <w:rPr>
          <w:rFonts w:ascii="Times New Roman" w:hAnsi="Times New Roman"/>
          <w:sz w:val="24"/>
          <w:szCs w:val="24"/>
        </w:rPr>
        <w:t>56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84D4A">
        <w:rPr>
          <w:rFonts w:ascii="Times New Roman" w:hAnsi="Times New Roman"/>
          <w:sz w:val="24"/>
          <w:szCs w:val="24"/>
        </w:rPr>
        <w:t>35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184D4A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84D4A">
        <w:rPr>
          <w:rFonts w:ascii="Times New Roman" w:hAnsi="Times New Roman"/>
          <w:sz w:val="24"/>
          <w:szCs w:val="24"/>
        </w:rPr>
        <w:t>11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4D4A">
        <w:rPr>
          <w:rFonts w:ascii="Times New Roman" w:hAnsi="Times New Roman"/>
          <w:sz w:val="24"/>
          <w:szCs w:val="24"/>
          <w:u w:val="single"/>
        </w:rPr>
        <w:t>1573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184D4A">
        <w:rPr>
          <w:rFonts w:ascii="Times New Roman" w:hAnsi="Times New Roman"/>
          <w:sz w:val="24"/>
          <w:szCs w:val="24"/>
          <w:u w:val="single"/>
        </w:rPr>
        <w:t>431,3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184D4A">
        <w:rPr>
          <w:rFonts w:ascii="Times New Roman" w:hAnsi="Times New Roman"/>
          <w:sz w:val="24"/>
          <w:szCs w:val="24"/>
          <w:u w:val="single"/>
        </w:rPr>
        <w:t>280,1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84D4A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184D4A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шлаковые</w:t>
            </w:r>
            <w:r w:rsidR="00F22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184D4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DF1E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13A85"/>
    <w:rsid w:val="000424E6"/>
    <w:rsid w:val="00044BD3"/>
    <w:rsid w:val="000538D9"/>
    <w:rsid w:val="000B2599"/>
    <w:rsid w:val="00155B12"/>
    <w:rsid w:val="001677AC"/>
    <w:rsid w:val="00172A1F"/>
    <w:rsid w:val="00184D4A"/>
    <w:rsid w:val="0019574D"/>
    <w:rsid w:val="001E576B"/>
    <w:rsid w:val="001F7C5F"/>
    <w:rsid w:val="0020132C"/>
    <w:rsid w:val="0020194C"/>
    <w:rsid w:val="0024310C"/>
    <w:rsid w:val="0028633D"/>
    <w:rsid w:val="00293EFD"/>
    <w:rsid w:val="002A7096"/>
    <w:rsid w:val="002B12AB"/>
    <w:rsid w:val="002C6E7F"/>
    <w:rsid w:val="002D19DF"/>
    <w:rsid w:val="00325C1A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322EF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D65BF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1E1A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DC230-25FE-4B46-871E-B3C20324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2021-04-20T12:34:00Z</dcterms:modified>
</cp:coreProperties>
</file>